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5C5" w:rsidRPr="00F400E1" w:rsidRDefault="00D735C5" w:rsidP="00D735C5">
      <w:pPr>
        <w:tabs>
          <w:tab w:val="left" w:pos="225"/>
          <w:tab w:val="right" w:pos="9355"/>
        </w:tabs>
        <w:jc w:val="right"/>
        <w:rPr>
          <w:b/>
          <w:sz w:val="22"/>
          <w:szCs w:val="22"/>
        </w:rPr>
      </w:pPr>
      <w:r w:rsidRPr="00F400E1">
        <w:rPr>
          <w:b/>
          <w:sz w:val="22"/>
          <w:szCs w:val="22"/>
        </w:rPr>
        <w:t>Приложение №</w:t>
      </w:r>
      <w:r w:rsidR="00BA60F6">
        <w:rPr>
          <w:b/>
          <w:sz w:val="22"/>
          <w:szCs w:val="22"/>
        </w:rPr>
        <w:t xml:space="preserve"> 4</w:t>
      </w:r>
    </w:p>
    <w:p w:rsidR="0003300D" w:rsidRDefault="00D735C5" w:rsidP="00D735C5">
      <w:pPr>
        <w:jc w:val="right"/>
        <w:rPr>
          <w:b/>
          <w:sz w:val="22"/>
          <w:szCs w:val="22"/>
        </w:rPr>
      </w:pPr>
      <w:r w:rsidRPr="00F400E1">
        <w:rPr>
          <w:b/>
          <w:sz w:val="22"/>
          <w:szCs w:val="22"/>
        </w:rPr>
        <w:t>к договору</w:t>
      </w:r>
      <w:r w:rsidR="0003300D">
        <w:rPr>
          <w:b/>
          <w:sz w:val="22"/>
          <w:szCs w:val="22"/>
        </w:rPr>
        <w:t xml:space="preserve"> </w:t>
      </w:r>
      <w:proofErr w:type="gramStart"/>
      <w:r w:rsidR="0003300D">
        <w:rPr>
          <w:b/>
          <w:sz w:val="22"/>
          <w:szCs w:val="22"/>
        </w:rPr>
        <w:t>возмездного</w:t>
      </w:r>
      <w:proofErr w:type="gramEnd"/>
    </w:p>
    <w:p w:rsidR="00BA60F6" w:rsidRDefault="0003300D" w:rsidP="00BA60F6">
      <w:pPr>
        <w:ind w:left="7513"/>
        <w:rPr>
          <w:b/>
          <w:sz w:val="22"/>
          <w:szCs w:val="22"/>
        </w:rPr>
      </w:pPr>
      <w:r>
        <w:rPr>
          <w:b/>
          <w:sz w:val="22"/>
          <w:szCs w:val="22"/>
        </w:rPr>
        <w:t>оказания услуг</w:t>
      </w:r>
      <w:r w:rsidR="00D735C5" w:rsidRPr="00F400E1">
        <w:rPr>
          <w:b/>
          <w:sz w:val="22"/>
          <w:szCs w:val="22"/>
        </w:rPr>
        <w:t xml:space="preserve"> </w:t>
      </w:r>
    </w:p>
    <w:p w:rsidR="00DA4571" w:rsidRPr="00F400E1" w:rsidRDefault="00D735C5" w:rsidP="00BA60F6">
      <w:pPr>
        <w:ind w:left="7513"/>
        <w:rPr>
          <w:b/>
          <w:sz w:val="22"/>
          <w:szCs w:val="22"/>
        </w:rPr>
      </w:pPr>
      <w:r w:rsidRPr="00F400E1">
        <w:rPr>
          <w:b/>
          <w:sz w:val="22"/>
          <w:szCs w:val="22"/>
        </w:rPr>
        <w:t>№</w:t>
      </w:r>
      <w:r w:rsidR="00637AF9">
        <w:rPr>
          <w:b/>
          <w:sz w:val="22"/>
          <w:szCs w:val="22"/>
        </w:rPr>
        <w:t xml:space="preserve"> </w:t>
      </w:r>
      <w:r w:rsidR="00A835CE">
        <w:rPr>
          <w:b/>
          <w:sz w:val="22"/>
          <w:szCs w:val="22"/>
        </w:rPr>
        <w:t>________</w:t>
      </w:r>
      <w:r w:rsidRPr="00F400E1">
        <w:rPr>
          <w:b/>
          <w:sz w:val="22"/>
          <w:szCs w:val="22"/>
        </w:rPr>
        <w:t xml:space="preserve"> </w:t>
      </w:r>
    </w:p>
    <w:p w:rsidR="00D735C5" w:rsidRPr="00F400E1" w:rsidRDefault="00D735C5" w:rsidP="00BA60F6">
      <w:pPr>
        <w:ind w:left="7513"/>
        <w:jc w:val="center"/>
        <w:rPr>
          <w:b/>
          <w:sz w:val="22"/>
          <w:szCs w:val="22"/>
        </w:rPr>
      </w:pPr>
      <w:r w:rsidRPr="00F400E1">
        <w:rPr>
          <w:b/>
          <w:sz w:val="22"/>
          <w:szCs w:val="22"/>
        </w:rPr>
        <w:t>от «___</w:t>
      </w:r>
      <w:r w:rsidR="00DA4571" w:rsidRPr="00F400E1">
        <w:rPr>
          <w:b/>
          <w:sz w:val="22"/>
          <w:szCs w:val="22"/>
        </w:rPr>
        <w:t>_</w:t>
      </w:r>
      <w:r w:rsidRPr="00F400E1">
        <w:rPr>
          <w:b/>
          <w:sz w:val="22"/>
          <w:szCs w:val="22"/>
        </w:rPr>
        <w:t>»</w:t>
      </w:r>
      <w:r w:rsidR="00BA60F6">
        <w:rPr>
          <w:b/>
          <w:sz w:val="22"/>
          <w:szCs w:val="22"/>
        </w:rPr>
        <w:t xml:space="preserve"> </w:t>
      </w:r>
      <w:r w:rsidR="00A835CE">
        <w:rPr>
          <w:b/>
          <w:sz w:val="22"/>
          <w:szCs w:val="22"/>
        </w:rPr>
        <w:t>_____</w:t>
      </w:r>
      <w:r w:rsidR="008C6BB5">
        <w:rPr>
          <w:b/>
          <w:sz w:val="22"/>
          <w:szCs w:val="22"/>
        </w:rPr>
        <w:t xml:space="preserve"> </w:t>
      </w:r>
      <w:r w:rsidRPr="00F400E1">
        <w:rPr>
          <w:b/>
          <w:sz w:val="22"/>
          <w:szCs w:val="22"/>
        </w:rPr>
        <w:t>20</w:t>
      </w:r>
      <w:r w:rsidR="00BA60F6">
        <w:rPr>
          <w:b/>
          <w:sz w:val="22"/>
          <w:szCs w:val="22"/>
        </w:rPr>
        <w:t>2</w:t>
      </w:r>
      <w:r w:rsidR="006D4E2B">
        <w:rPr>
          <w:b/>
          <w:sz w:val="22"/>
          <w:szCs w:val="22"/>
        </w:rPr>
        <w:t>_</w:t>
      </w:r>
      <w:bookmarkStart w:id="0" w:name="_GoBack"/>
      <w:bookmarkEnd w:id="0"/>
      <w:r w:rsidRPr="00F400E1">
        <w:rPr>
          <w:b/>
          <w:sz w:val="22"/>
          <w:szCs w:val="22"/>
        </w:rPr>
        <w:t>г</w:t>
      </w:r>
      <w:r w:rsidR="00DA4571" w:rsidRPr="00F400E1">
        <w:rPr>
          <w:b/>
          <w:sz w:val="22"/>
          <w:szCs w:val="22"/>
        </w:rPr>
        <w:t>.</w:t>
      </w:r>
    </w:p>
    <w:p w:rsidR="00D735C5" w:rsidRPr="007F26F2" w:rsidRDefault="00D735C5" w:rsidP="00D735C5">
      <w:pPr>
        <w:jc w:val="right"/>
        <w:rPr>
          <w:sz w:val="22"/>
          <w:szCs w:val="22"/>
        </w:rPr>
      </w:pPr>
    </w:p>
    <w:p w:rsidR="00D735C5" w:rsidRDefault="00D735C5" w:rsidP="00D735C5">
      <w:pPr>
        <w:jc w:val="center"/>
        <w:rPr>
          <w:b/>
        </w:rPr>
      </w:pPr>
      <w:r>
        <w:rPr>
          <w:b/>
        </w:rPr>
        <w:t>ФОРМ</w:t>
      </w:r>
      <w:r w:rsidR="00972C15">
        <w:rPr>
          <w:b/>
        </w:rPr>
        <w:t>А</w:t>
      </w:r>
      <w:r>
        <w:rPr>
          <w:b/>
        </w:rPr>
        <w:t xml:space="preserve"> </w:t>
      </w:r>
      <w:r w:rsidR="007F26F2">
        <w:rPr>
          <w:b/>
        </w:rPr>
        <w:t>АКТА</w:t>
      </w:r>
      <w:r w:rsidR="00B92974">
        <w:rPr>
          <w:b/>
        </w:rPr>
        <w:t xml:space="preserve"> </w:t>
      </w:r>
      <w:r w:rsidR="00143C4B">
        <w:rPr>
          <w:b/>
        </w:rPr>
        <w:t>СДВЧИ-</w:t>
      </w:r>
      <w:r w:rsidR="00B92974">
        <w:rPr>
          <w:b/>
        </w:rPr>
        <w:t>П</w:t>
      </w:r>
      <w:r w:rsidR="007F26F2">
        <w:rPr>
          <w:b/>
        </w:rPr>
        <w:t xml:space="preserve">РИЕМКИ </w:t>
      </w:r>
      <w:r w:rsidR="00226DA9" w:rsidRPr="00226DA9">
        <w:rPr>
          <w:b/>
          <w:sz w:val="28"/>
          <w:szCs w:val="28"/>
        </w:rPr>
        <w:t>документов</w:t>
      </w:r>
    </w:p>
    <w:p w:rsidR="00D735C5" w:rsidRPr="00C52CF1" w:rsidRDefault="00D735C5" w:rsidP="00D735C5">
      <w:pPr>
        <w:jc w:val="center"/>
        <w:rPr>
          <w:b/>
        </w:rPr>
      </w:pPr>
    </w:p>
    <w:p w:rsidR="00D735C5" w:rsidRDefault="00D735C5" w:rsidP="00D735C5">
      <w:pPr>
        <w:jc w:val="right"/>
      </w:pPr>
      <w:r>
        <w:t xml:space="preserve"> </w:t>
      </w:r>
    </w:p>
    <w:tbl>
      <w:tblPr>
        <w:tblW w:w="9570" w:type="dxa"/>
        <w:tblInd w:w="675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D735C5" w:rsidRPr="00616B10" w:rsidTr="008C6BB5">
        <w:tc>
          <w:tcPr>
            <w:tcW w:w="4785" w:type="dxa"/>
          </w:tcPr>
          <w:p w:rsidR="00D735C5" w:rsidRPr="00616B10" w:rsidRDefault="00D735C5" w:rsidP="008C6BB5">
            <w:pPr>
              <w:ind w:left="34"/>
              <w:rPr>
                <w:b/>
                <w:sz w:val="22"/>
              </w:rPr>
            </w:pPr>
            <w:r w:rsidRPr="00616B10">
              <w:rPr>
                <w:b/>
                <w:sz w:val="22"/>
              </w:rPr>
              <w:t xml:space="preserve">Наименование </w:t>
            </w:r>
            <w:r>
              <w:rPr>
                <w:b/>
                <w:sz w:val="22"/>
              </w:rPr>
              <w:t>Исполнителя</w:t>
            </w:r>
            <w:r w:rsidRPr="00616B10">
              <w:rPr>
                <w:b/>
                <w:sz w:val="22"/>
              </w:rPr>
              <w:t>:</w:t>
            </w:r>
          </w:p>
          <w:p w:rsidR="00D735C5" w:rsidRPr="00616B10" w:rsidRDefault="00D735C5" w:rsidP="008C6BB5">
            <w:pPr>
              <w:ind w:left="34"/>
              <w:rPr>
                <w:b/>
                <w:sz w:val="22"/>
                <w:szCs w:val="22"/>
              </w:rPr>
            </w:pPr>
          </w:p>
          <w:p w:rsidR="00D735C5" w:rsidRDefault="00D735C5" w:rsidP="008C6BB5">
            <w:pPr>
              <w:ind w:left="34"/>
              <w:rPr>
                <w:sz w:val="22"/>
                <w:szCs w:val="22"/>
              </w:rPr>
            </w:pPr>
            <w:r w:rsidRPr="00616B10">
              <w:rPr>
                <w:sz w:val="22"/>
                <w:szCs w:val="22"/>
              </w:rPr>
              <w:t>Юридический адрес</w:t>
            </w:r>
          </w:p>
          <w:p w:rsidR="00D735C5" w:rsidRPr="00616B10" w:rsidRDefault="00D735C5" w:rsidP="008C6BB5">
            <w:pPr>
              <w:ind w:left="34"/>
              <w:rPr>
                <w:sz w:val="22"/>
                <w:szCs w:val="22"/>
              </w:rPr>
            </w:pPr>
            <w:r w:rsidRPr="00616B10">
              <w:rPr>
                <w:sz w:val="22"/>
                <w:szCs w:val="22"/>
              </w:rPr>
              <w:t xml:space="preserve">Почтовый адрес: </w:t>
            </w:r>
          </w:p>
          <w:p w:rsidR="00D735C5" w:rsidRPr="00616B10" w:rsidRDefault="00D735C5" w:rsidP="008C6BB5">
            <w:pPr>
              <w:ind w:left="34"/>
              <w:rPr>
                <w:sz w:val="22"/>
                <w:szCs w:val="22"/>
              </w:rPr>
            </w:pPr>
            <w:r w:rsidRPr="00616B10">
              <w:rPr>
                <w:sz w:val="22"/>
                <w:szCs w:val="22"/>
              </w:rPr>
              <w:t>Тел./факс</w:t>
            </w:r>
            <w:r w:rsidRPr="00616B10">
              <w:rPr>
                <w:sz w:val="22"/>
                <w:szCs w:val="22"/>
              </w:rPr>
              <w:tab/>
            </w:r>
          </w:p>
          <w:p w:rsidR="00D735C5" w:rsidRDefault="00D735C5" w:rsidP="008C6BB5">
            <w:pPr>
              <w:ind w:left="34"/>
              <w:rPr>
                <w:sz w:val="22"/>
                <w:szCs w:val="22"/>
              </w:rPr>
            </w:pPr>
            <w:r w:rsidRPr="00616B10">
              <w:rPr>
                <w:sz w:val="22"/>
                <w:szCs w:val="22"/>
              </w:rPr>
              <w:t xml:space="preserve">ИНН   КПП </w:t>
            </w:r>
          </w:p>
          <w:p w:rsidR="00D735C5" w:rsidRDefault="00D735C5" w:rsidP="008C6BB5">
            <w:pPr>
              <w:ind w:left="34"/>
              <w:rPr>
                <w:sz w:val="22"/>
                <w:szCs w:val="22"/>
              </w:rPr>
            </w:pPr>
            <w:r w:rsidRPr="00616B10">
              <w:rPr>
                <w:sz w:val="22"/>
                <w:szCs w:val="22"/>
              </w:rPr>
              <w:t xml:space="preserve">ОГРН </w:t>
            </w:r>
          </w:p>
          <w:p w:rsidR="00D735C5" w:rsidRDefault="00D735C5" w:rsidP="008C6BB5">
            <w:pPr>
              <w:ind w:left="34"/>
              <w:rPr>
                <w:sz w:val="22"/>
                <w:szCs w:val="22"/>
              </w:rPr>
            </w:pPr>
            <w:r w:rsidRPr="00616B10">
              <w:rPr>
                <w:sz w:val="22"/>
                <w:szCs w:val="22"/>
              </w:rPr>
              <w:t xml:space="preserve">ОКПО </w:t>
            </w:r>
          </w:p>
          <w:p w:rsidR="00D735C5" w:rsidRDefault="00D735C5" w:rsidP="008C6BB5">
            <w:pPr>
              <w:ind w:left="34"/>
              <w:rPr>
                <w:sz w:val="22"/>
                <w:szCs w:val="22"/>
              </w:rPr>
            </w:pPr>
            <w:r w:rsidRPr="00616B10">
              <w:rPr>
                <w:sz w:val="22"/>
                <w:szCs w:val="22"/>
              </w:rPr>
              <w:t xml:space="preserve">ОКВЭД </w:t>
            </w:r>
            <w:r w:rsidRPr="00616B10">
              <w:rPr>
                <w:sz w:val="22"/>
                <w:szCs w:val="22"/>
              </w:rPr>
              <w:br/>
            </w:r>
            <w:proofErr w:type="gramStart"/>
            <w:r w:rsidRPr="00616B10">
              <w:rPr>
                <w:sz w:val="22"/>
                <w:szCs w:val="22"/>
              </w:rPr>
              <w:t>Р</w:t>
            </w:r>
            <w:proofErr w:type="gramEnd"/>
            <w:r w:rsidRPr="00616B10">
              <w:rPr>
                <w:sz w:val="22"/>
                <w:szCs w:val="22"/>
              </w:rPr>
              <w:t xml:space="preserve">/с </w:t>
            </w:r>
          </w:p>
          <w:p w:rsidR="00D735C5" w:rsidRPr="00616B10" w:rsidRDefault="00D735C5" w:rsidP="008C6BB5">
            <w:pPr>
              <w:ind w:left="34"/>
              <w:rPr>
                <w:sz w:val="22"/>
                <w:szCs w:val="22"/>
              </w:rPr>
            </w:pPr>
            <w:r w:rsidRPr="00616B10">
              <w:rPr>
                <w:sz w:val="22"/>
                <w:szCs w:val="22"/>
              </w:rPr>
              <w:t xml:space="preserve">К/с </w:t>
            </w:r>
          </w:p>
          <w:p w:rsidR="00D735C5" w:rsidRDefault="00D735C5" w:rsidP="008C6BB5">
            <w:pPr>
              <w:ind w:left="34"/>
              <w:rPr>
                <w:sz w:val="22"/>
                <w:szCs w:val="22"/>
              </w:rPr>
            </w:pPr>
            <w:r w:rsidRPr="00616B10">
              <w:rPr>
                <w:sz w:val="22"/>
                <w:szCs w:val="22"/>
              </w:rPr>
              <w:t xml:space="preserve">БИК </w:t>
            </w:r>
          </w:p>
          <w:p w:rsidR="00D735C5" w:rsidRPr="00616B10" w:rsidRDefault="00D735C5" w:rsidP="008C6BB5">
            <w:pPr>
              <w:ind w:left="34"/>
              <w:rPr>
                <w:sz w:val="22"/>
              </w:rPr>
            </w:pPr>
          </w:p>
        </w:tc>
        <w:tc>
          <w:tcPr>
            <w:tcW w:w="4785" w:type="dxa"/>
          </w:tcPr>
          <w:p w:rsidR="00D735C5" w:rsidRDefault="00D735C5" w:rsidP="008C6BB5">
            <w:pPr>
              <w:ind w:left="567"/>
              <w:rPr>
                <w:sz w:val="22"/>
              </w:rPr>
            </w:pPr>
            <w:r w:rsidRPr="00616B10">
              <w:rPr>
                <w:b/>
                <w:sz w:val="22"/>
              </w:rPr>
              <w:t>Наименование Заказчика:</w:t>
            </w:r>
            <w:r w:rsidRPr="00616B10">
              <w:rPr>
                <w:sz w:val="22"/>
              </w:rPr>
              <w:br/>
            </w:r>
          </w:p>
          <w:p w:rsidR="00D735C5" w:rsidRDefault="00D735C5" w:rsidP="008C6BB5">
            <w:pPr>
              <w:ind w:left="567"/>
              <w:rPr>
                <w:sz w:val="22"/>
                <w:szCs w:val="22"/>
              </w:rPr>
            </w:pPr>
            <w:r w:rsidRPr="00616B10">
              <w:rPr>
                <w:sz w:val="22"/>
                <w:szCs w:val="22"/>
              </w:rPr>
              <w:t>Юридический адрес</w:t>
            </w:r>
          </w:p>
          <w:p w:rsidR="00D735C5" w:rsidRPr="00616B10" w:rsidRDefault="00D735C5" w:rsidP="008C6BB5">
            <w:pPr>
              <w:ind w:left="567"/>
              <w:rPr>
                <w:sz w:val="22"/>
                <w:szCs w:val="22"/>
              </w:rPr>
            </w:pPr>
            <w:r w:rsidRPr="00616B10">
              <w:rPr>
                <w:sz w:val="22"/>
                <w:szCs w:val="22"/>
              </w:rPr>
              <w:t xml:space="preserve">Почтовый адрес: </w:t>
            </w:r>
          </w:p>
          <w:p w:rsidR="00D735C5" w:rsidRPr="00616B10" w:rsidRDefault="00D735C5" w:rsidP="008C6BB5">
            <w:pPr>
              <w:ind w:left="567"/>
              <w:rPr>
                <w:sz w:val="22"/>
                <w:szCs w:val="22"/>
              </w:rPr>
            </w:pPr>
            <w:r w:rsidRPr="00616B10">
              <w:rPr>
                <w:sz w:val="22"/>
                <w:szCs w:val="22"/>
              </w:rPr>
              <w:t>Тел./факс</w:t>
            </w:r>
            <w:r w:rsidRPr="00616B10">
              <w:rPr>
                <w:sz w:val="22"/>
                <w:szCs w:val="22"/>
              </w:rPr>
              <w:tab/>
            </w:r>
          </w:p>
          <w:p w:rsidR="00D735C5" w:rsidRDefault="00D735C5" w:rsidP="008C6BB5">
            <w:pPr>
              <w:ind w:left="567"/>
              <w:rPr>
                <w:sz w:val="22"/>
                <w:szCs w:val="22"/>
              </w:rPr>
            </w:pPr>
            <w:r w:rsidRPr="00616B10">
              <w:rPr>
                <w:sz w:val="22"/>
                <w:szCs w:val="22"/>
              </w:rPr>
              <w:t xml:space="preserve">ИНН   КПП </w:t>
            </w:r>
          </w:p>
          <w:p w:rsidR="00D735C5" w:rsidRDefault="00D735C5" w:rsidP="008C6BB5">
            <w:pPr>
              <w:ind w:left="567"/>
              <w:rPr>
                <w:sz w:val="22"/>
                <w:szCs w:val="22"/>
              </w:rPr>
            </w:pPr>
            <w:r w:rsidRPr="00616B10">
              <w:rPr>
                <w:sz w:val="22"/>
                <w:szCs w:val="22"/>
              </w:rPr>
              <w:t xml:space="preserve">ОГРН </w:t>
            </w:r>
          </w:p>
          <w:p w:rsidR="00D735C5" w:rsidRDefault="00D735C5" w:rsidP="008C6BB5">
            <w:pPr>
              <w:ind w:left="567"/>
              <w:rPr>
                <w:sz w:val="22"/>
                <w:szCs w:val="22"/>
              </w:rPr>
            </w:pPr>
            <w:r w:rsidRPr="00616B10">
              <w:rPr>
                <w:sz w:val="22"/>
                <w:szCs w:val="22"/>
              </w:rPr>
              <w:t xml:space="preserve">ОКПО </w:t>
            </w:r>
          </w:p>
          <w:p w:rsidR="00D735C5" w:rsidRDefault="00D735C5" w:rsidP="008C6BB5">
            <w:pPr>
              <w:ind w:left="567"/>
              <w:rPr>
                <w:sz w:val="22"/>
                <w:szCs w:val="22"/>
              </w:rPr>
            </w:pPr>
            <w:r w:rsidRPr="00616B10">
              <w:rPr>
                <w:sz w:val="22"/>
                <w:szCs w:val="22"/>
              </w:rPr>
              <w:t xml:space="preserve">ОКВЭД </w:t>
            </w:r>
            <w:r w:rsidRPr="00616B10">
              <w:rPr>
                <w:sz w:val="22"/>
                <w:szCs w:val="22"/>
              </w:rPr>
              <w:br/>
            </w:r>
            <w:proofErr w:type="gramStart"/>
            <w:r w:rsidRPr="00616B10">
              <w:rPr>
                <w:sz w:val="22"/>
                <w:szCs w:val="22"/>
              </w:rPr>
              <w:t>Р</w:t>
            </w:r>
            <w:proofErr w:type="gramEnd"/>
            <w:r w:rsidRPr="00616B10">
              <w:rPr>
                <w:sz w:val="22"/>
                <w:szCs w:val="22"/>
              </w:rPr>
              <w:t xml:space="preserve">/с </w:t>
            </w:r>
          </w:p>
          <w:p w:rsidR="00D735C5" w:rsidRPr="00616B10" w:rsidRDefault="00D735C5" w:rsidP="008C6BB5">
            <w:pPr>
              <w:ind w:left="567"/>
              <w:rPr>
                <w:sz w:val="22"/>
                <w:szCs w:val="22"/>
              </w:rPr>
            </w:pPr>
            <w:r w:rsidRPr="00616B10">
              <w:rPr>
                <w:sz w:val="22"/>
                <w:szCs w:val="22"/>
              </w:rPr>
              <w:t xml:space="preserve">К/с </w:t>
            </w:r>
          </w:p>
          <w:p w:rsidR="00D735C5" w:rsidRDefault="00D735C5" w:rsidP="008C6BB5">
            <w:pPr>
              <w:ind w:left="567"/>
              <w:rPr>
                <w:sz w:val="22"/>
                <w:szCs w:val="22"/>
              </w:rPr>
            </w:pPr>
            <w:r w:rsidRPr="00616B10">
              <w:rPr>
                <w:sz w:val="22"/>
                <w:szCs w:val="22"/>
              </w:rPr>
              <w:t xml:space="preserve">БИК </w:t>
            </w:r>
          </w:p>
          <w:p w:rsidR="00D735C5" w:rsidRPr="00616B10" w:rsidRDefault="00D735C5" w:rsidP="008C6BB5">
            <w:pPr>
              <w:ind w:left="567"/>
              <w:rPr>
                <w:sz w:val="22"/>
              </w:rPr>
            </w:pPr>
          </w:p>
        </w:tc>
      </w:tr>
      <w:tr w:rsidR="00D735C5" w:rsidRPr="00616B10" w:rsidTr="008C6BB5">
        <w:tc>
          <w:tcPr>
            <w:tcW w:w="4785" w:type="dxa"/>
          </w:tcPr>
          <w:p w:rsidR="00D735C5" w:rsidRPr="00616B10" w:rsidRDefault="00D735C5" w:rsidP="008C6BB5">
            <w:pPr>
              <w:ind w:left="34"/>
              <w:rPr>
                <w:b/>
              </w:rPr>
            </w:pPr>
          </w:p>
        </w:tc>
        <w:tc>
          <w:tcPr>
            <w:tcW w:w="4785" w:type="dxa"/>
          </w:tcPr>
          <w:p w:rsidR="00D735C5" w:rsidRPr="00616B10" w:rsidRDefault="00D735C5" w:rsidP="00A47BF0">
            <w:pPr>
              <w:ind w:right="22"/>
              <w:rPr>
                <w:b/>
                <w:sz w:val="22"/>
              </w:rPr>
            </w:pPr>
          </w:p>
        </w:tc>
      </w:tr>
    </w:tbl>
    <w:p w:rsidR="00D735C5" w:rsidRPr="009D3D02" w:rsidRDefault="00D735C5" w:rsidP="009D3D02">
      <w:pPr>
        <w:jc w:val="center"/>
        <w:rPr>
          <w:b/>
          <w:color w:val="000000"/>
          <w:sz w:val="22"/>
          <w:szCs w:val="22"/>
        </w:rPr>
      </w:pPr>
      <w:r w:rsidRPr="007F26F2">
        <w:rPr>
          <w:b/>
          <w:color w:val="000000"/>
          <w:sz w:val="22"/>
          <w:szCs w:val="22"/>
        </w:rPr>
        <w:t>Акт №____  от  ___________</w:t>
      </w:r>
      <w:r w:rsidR="009D3D02">
        <w:rPr>
          <w:b/>
          <w:color w:val="000000"/>
          <w:sz w:val="22"/>
          <w:szCs w:val="22"/>
        </w:rPr>
        <w:t xml:space="preserve"> </w:t>
      </w:r>
      <w:r w:rsidR="00143C4B">
        <w:rPr>
          <w:b/>
          <w:color w:val="000000"/>
          <w:sz w:val="22"/>
          <w:szCs w:val="22"/>
        </w:rPr>
        <w:t>сдачи-</w:t>
      </w:r>
      <w:r w:rsidRPr="007F26F2">
        <w:rPr>
          <w:b/>
          <w:sz w:val="22"/>
          <w:szCs w:val="22"/>
        </w:rPr>
        <w:t xml:space="preserve">приемки </w:t>
      </w:r>
      <w:r w:rsidR="00226DA9">
        <w:rPr>
          <w:b/>
          <w:sz w:val="22"/>
          <w:szCs w:val="22"/>
        </w:rPr>
        <w:t>документов</w:t>
      </w:r>
    </w:p>
    <w:p w:rsidR="00D735C5" w:rsidRDefault="00D735C5" w:rsidP="00D735C5">
      <w:pPr>
        <w:spacing w:after="120"/>
        <w:jc w:val="center"/>
        <w:rPr>
          <w:b/>
          <w:sz w:val="22"/>
          <w:szCs w:val="22"/>
        </w:rPr>
      </w:pPr>
      <w:r w:rsidRPr="007F26F2">
        <w:rPr>
          <w:b/>
          <w:sz w:val="22"/>
          <w:szCs w:val="22"/>
        </w:rPr>
        <w:t xml:space="preserve">по договору № ____  </w:t>
      </w:r>
      <w:proofErr w:type="gramStart"/>
      <w:r w:rsidRPr="007F26F2">
        <w:rPr>
          <w:b/>
          <w:sz w:val="22"/>
          <w:szCs w:val="22"/>
        </w:rPr>
        <w:t>от</w:t>
      </w:r>
      <w:proofErr w:type="gramEnd"/>
      <w:r w:rsidRPr="007F26F2">
        <w:rPr>
          <w:b/>
          <w:sz w:val="22"/>
          <w:szCs w:val="22"/>
        </w:rPr>
        <w:t xml:space="preserve">  _______</w:t>
      </w:r>
    </w:p>
    <w:p w:rsidR="00D735C5" w:rsidRPr="007F26F2" w:rsidRDefault="00D735C5" w:rsidP="008C6BB5">
      <w:pPr>
        <w:ind w:left="709" w:firstLine="1560"/>
        <w:jc w:val="both"/>
        <w:rPr>
          <w:sz w:val="22"/>
          <w:szCs w:val="22"/>
        </w:rPr>
      </w:pPr>
      <w:r w:rsidRPr="007F26F2">
        <w:rPr>
          <w:sz w:val="22"/>
          <w:szCs w:val="22"/>
        </w:rPr>
        <w:t xml:space="preserve">Мы, нижеподписавшиеся, представитель Исполнителя, ___________________, с одной стороны, и </w:t>
      </w:r>
      <w:r w:rsidR="00226DA9">
        <w:rPr>
          <w:sz w:val="22"/>
          <w:szCs w:val="22"/>
        </w:rPr>
        <w:t xml:space="preserve"> </w:t>
      </w:r>
      <w:r w:rsidRPr="007F26F2">
        <w:rPr>
          <w:sz w:val="22"/>
          <w:szCs w:val="22"/>
        </w:rPr>
        <w:t xml:space="preserve">представитель Заказчика,  _____________, с другой стороны, составили настоящий акт о том, что </w:t>
      </w:r>
      <w:r w:rsidR="00226DA9" w:rsidRPr="007F26F2">
        <w:rPr>
          <w:sz w:val="22"/>
          <w:szCs w:val="22"/>
        </w:rPr>
        <w:t>представитель Исполнителя</w:t>
      </w:r>
      <w:r w:rsidR="00226DA9">
        <w:rPr>
          <w:sz w:val="22"/>
          <w:szCs w:val="22"/>
        </w:rPr>
        <w:t xml:space="preserve">  сдал, а </w:t>
      </w:r>
      <w:r w:rsidR="00226DA9" w:rsidRPr="007F26F2">
        <w:rPr>
          <w:sz w:val="22"/>
          <w:szCs w:val="22"/>
        </w:rPr>
        <w:t>представитель Заказчика</w:t>
      </w:r>
      <w:r w:rsidR="00226DA9">
        <w:rPr>
          <w:sz w:val="22"/>
          <w:szCs w:val="22"/>
        </w:rPr>
        <w:t xml:space="preserve"> принял следующие документы: </w:t>
      </w:r>
    </w:p>
    <w:p w:rsidR="00D735C5" w:rsidRPr="007F26F2" w:rsidRDefault="00D735C5" w:rsidP="00D735C5">
      <w:pPr>
        <w:ind w:firstLine="709"/>
        <w:jc w:val="both"/>
        <w:rPr>
          <w:b/>
          <w:sz w:val="22"/>
          <w:szCs w:val="22"/>
        </w:rPr>
      </w:pPr>
    </w:p>
    <w:tbl>
      <w:tblPr>
        <w:tblW w:w="8745" w:type="dxa"/>
        <w:tblInd w:w="817" w:type="dxa"/>
        <w:tblLook w:val="04A0" w:firstRow="1" w:lastRow="0" w:firstColumn="1" w:lastColumn="0" w:noHBand="0" w:noVBand="1"/>
      </w:tblPr>
      <w:tblGrid>
        <w:gridCol w:w="588"/>
        <w:gridCol w:w="3591"/>
        <w:gridCol w:w="2486"/>
        <w:gridCol w:w="2080"/>
      </w:tblGrid>
      <w:tr w:rsidR="00926C22" w:rsidRPr="00926C22" w:rsidTr="008C6BB5">
        <w:trPr>
          <w:trHeight w:val="675"/>
        </w:trPr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26C22" w:rsidRPr="00926C22" w:rsidRDefault="00926C22" w:rsidP="00926C22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26C22">
              <w:rPr>
                <w:b/>
                <w:bCs/>
                <w:color w:val="000000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926C22">
              <w:rPr>
                <w:b/>
                <w:bCs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 w:rsidRPr="00926C22">
              <w:rPr>
                <w:b/>
                <w:bCs/>
                <w:color w:val="000000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C22" w:rsidRPr="00926C22" w:rsidRDefault="00926C22" w:rsidP="00926C22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26C22">
              <w:rPr>
                <w:b/>
                <w:bCs/>
                <w:color w:val="000000"/>
                <w:sz w:val="26"/>
                <w:szCs w:val="26"/>
                <w:lang w:eastAsia="ru-RU"/>
              </w:rPr>
              <w:t>Наименование документов</w:t>
            </w:r>
          </w:p>
        </w:tc>
        <w:tc>
          <w:tcPr>
            <w:tcW w:w="2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C22" w:rsidRPr="00926C22" w:rsidRDefault="00926C22" w:rsidP="00926C22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26C22">
              <w:rPr>
                <w:b/>
                <w:bCs/>
                <w:color w:val="000000"/>
                <w:sz w:val="26"/>
                <w:szCs w:val="26"/>
                <w:lang w:eastAsia="ru-RU"/>
              </w:rPr>
              <w:t>количество экземпляров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C22" w:rsidRPr="00926C22" w:rsidRDefault="00926C22" w:rsidP="00926C22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26C22">
              <w:rPr>
                <w:b/>
                <w:bCs/>
                <w:color w:val="000000"/>
                <w:sz w:val="26"/>
                <w:szCs w:val="26"/>
                <w:lang w:eastAsia="ru-RU"/>
              </w:rPr>
              <w:t>Примечание</w:t>
            </w:r>
          </w:p>
        </w:tc>
      </w:tr>
      <w:tr w:rsidR="00926C22" w:rsidRPr="00926C22" w:rsidTr="008C6BB5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C22" w:rsidRPr="00926C22" w:rsidRDefault="00926C22" w:rsidP="00926C2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926C22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C22" w:rsidRPr="00926C22" w:rsidRDefault="00926C22" w:rsidP="00926C2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926C22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C22" w:rsidRPr="00926C22" w:rsidRDefault="00926C22" w:rsidP="00926C2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926C22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C22" w:rsidRPr="00926C22" w:rsidRDefault="00926C22" w:rsidP="00926C2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926C22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26C22" w:rsidRPr="00926C22" w:rsidTr="008C6BB5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C22" w:rsidRPr="00926C22" w:rsidRDefault="00926C22" w:rsidP="00926C2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926C22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C22" w:rsidRPr="00926C22" w:rsidRDefault="00926C22" w:rsidP="00926C2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926C22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C22" w:rsidRPr="00926C22" w:rsidRDefault="00926C22" w:rsidP="00926C2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926C22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C22" w:rsidRPr="00926C22" w:rsidRDefault="00926C22" w:rsidP="00926C2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926C22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BA60F6" w:rsidRPr="00926C22" w:rsidTr="00557886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0F6" w:rsidRPr="00926C22" w:rsidRDefault="00BA60F6" w:rsidP="00926C2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0F6" w:rsidRPr="00926C22" w:rsidRDefault="00BA60F6" w:rsidP="00926C2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0F6" w:rsidRPr="00926C22" w:rsidRDefault="00BA60F6" w:rsidP="00926C2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0F6" w:rsidRPr="00926C22" w:rsidRDefault="00BA60F6" w:rsidP="00926C2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D735C5" w:rsidRPr="00110C05" w:rsidRDefault="00D735C5" w:rsidP="00D735C5">
      <w:pPr>
        <w:ind w:firstLine="709"/>
        <w:jc w:val="both"/>
      </w:pPr>
    </w:p>
    <w:tbl>
      <w:tblPr>
        <w:tblW w:w="9570" w:type="dxa"/>
        <w:tblInd w:w="675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D735C5" w:rsidRPr="007F26F2" w:rsidTr="008C6BB5">
        <w:tc>
          <w:tcPr>
            <w:tcW w:w="4785" w:type="dxa"/>
          </w:tcPr>
          <w:p w:rsidR="00D735C5" w:rsidRPr="007F26F2" w:rsidRDefault="00226DA9" w:rsidP="00A47BF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Представитель </w:t>
            </w:r>
            <w:r w:rsidR="00D735C5" w:rsidRPr="007F26F2">
              <w:rPr>
                <w:b/>
                <w:sz w:val="22"/>
                <w:szCs w:val="22"/>
              </w:rPr>
              <w:t>Исполнител</w:t>
            </w:r>
            <w:r>
              <w:rPr>
                <w:b/>
                <w:sz w:val="22"/>
                <w:szCs w:val="22"/>
              </w:rPr>
              <w:t>я</w:t>
            </w:r>
            <w:r w:rsidR="00D735C5" w:rsidRPr="007F26F2">
              <w:rPr>
                <w:b/>
                <w:sz w:val="22"/>
                <w:szCs w:val="22"/>
              </w:rPr>
              <w:t>:</w:t>
            </w:r>
          </w:p>
          <w:p w:rsidR="00D735C5" w:rsidRPr="007F26F2" w:rsidRDefault="00D735C5" w:rsidP="00A47BF0">
            <w:pPr>
              <w:rPr>
                <w:b/>
                <w:sz w:val="22"/>
                <w:szCs w:val="22"/>
              </w:rPr>
            </w:pPr>
            <w:r w:rsidRPr="007F26F2">
              <w:rPr>
                <w:b/>
                <w:sz w:val="22"/>
                <w:szCs w:val="22"/>
              </w:rPr>
              <w:t>_________________</w:t>
            </w:r>
            <w:r w:rsidR="008C6BB5">
              <w:rPr>
                <w:b/>
                <w:sz w:val="22"/>
                <w:szCs w:val="22"/>
              </w:rPr>
              <w:t>______</w:t>
            </w:r>
            <w:r w:rsidRPr="007F26F2">
              <w:rPr>
                <w:b/>
                <w:sz w:val="22"/>
                <w:szCs w:val="22"/>
              </w:rPr>
              <w:t>_</w:t>
            </w:r>
          </w:p>
          <w:p w:rsidR="00D735C5" w:rsidRPr="007F26F2" w:rsidRDefault="00D735C5" w:rsidP="00A47BF0">
            <w:pPr>
              <w:rPr>
                <w:sz w:val="22"/>
                <w:szCs w:val="22"/>
              </w:rPr>
            </w:pPr>
            <w:r w:rsidRPr="007F26F2">
              <w:rPr>
                <w:sz w:val="22"/>
                <w:szCs w:val="22"/>
              </w:rPr>
              <w:t>(наименование должности)</w:t>
            </w:r>
            <w:r w:rsidRPr="007F26F2">
              <w:rPr>
                <w:sz w:val="22"/>
                <w:szCs w:val="22"/>
              </w:rPr>
              <w:tab/>
            </w:r>
            <w:r w:rsidRPr="007F26F2">
              <w:rPr>
                <w:sz w:val="22"/>
                <w:szCs w:val="22"/>
              </w:rPr>
              <w:tab/>
            </w:r>
          </w:p>
          <w:p w:rsidR="00D735C5" w:rsidRPr="008C6BB5" w:rsidRDefault="00D735C5" w:rsidP="00A47BF0">
            <w:pPr>
              <w:rPr>
                <w:b/>
                <w:sz w:val="22"/>
                <w:szCs w:val="22"/>
              </w:rPr>
            </w:pPr>
            <w:r w:rsidRPr="007F26F2">
              <w:rPr>
                <w:b/>
                <w:sz w:val="22"/>
                <w:szCs w:val="22"/>
              </w:rPr>
              <w:t>_____________________/_______/</w:t>
            </w:r>
            <w:r w:rsidR="008C6BB5">
              <w:rPr>
                <w:b/>
                <w:sz w:val="22"/>
                <w:szCs w:val="22"/>
              </w:rPr>
              <w:t xml:space="preserve">        </w:t>
            </w:r>
            <w:r w:rsidRPr="007F26F2">
              <w:rPr>
                <w:sz w:val="22"/>
                <w:szCs w:val="22"/>
              </w:rPr>
              <w:t xml:space="preserve">  (подпись)                 </w:t>
            </w:r>
            <w:r w:rsidR="008C6BB5">
              <w:rPr>
                <w:sz w:val="22"/>
                <w:szCs w:val="22"/>
              </w:rPr>
              <w:t xml:space="preserve">     </w:t>
            </w:r>
            <w:r w:rsidRPr="007F26F2">
              <w:rPr>
                <w:sz w:val="22"/>
                <w:szCs w:val="22"/>
              </w:rPr>
              <w:t xml:space="preserve">     (ФИО)</w:t>
            </w:r>
          </w:p>
          <w:p w:rsidR="00D735C5" w:rsidRPr="007F26F2" w:rsidRDefault="00D735C5" w:rsidP="00A47BF0">
            <w:pPr>
              <w:rPr>
                <w:b/>
                <w:sz w:val="22"/>
                <w:szCs w:val="22"/>
              </w:rPr>
            </w:pPr>
          </w:p>
        </w:tc>
        <w:tc>
          <w:tcPr>
            <w:tcW w:w="4785" w:type="dxa"/>
          </w:tcPr>
          <w:p w:rsidR="00D735C5" w:rsidRPr="007F26F2" w:rsidRDefault="00226DA9" w:rsidP="008C6BB5">
            <w:pPr>
              <w:spacing w:before="120" w:after="120"/>
              <w:ind w:left="49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Представитель </w:t>
            </w:r>
            <w:r w:rsidR="00D735C5" w:rsidRPr="007F26F2">
              <w:rPr>
                <w:b/>
                <w:sz w:val="22"/>
                <w:szCs w:val="22"/>
              </w:rPr>
              <w:t>Заказчик:</w:t>
            </w:r>
          </w:p>
          <w:p w:rsidR="00D735C5" w:rsidRPr="007F26F2" w:rsidRDefault="00D735C5" w:rsidP="008C6BB5">
            <w:pPr>
              <w:ind w:left="494"/>
              <w:rPr>
                <w:sz w:val="22"/>
                <w:szCs w:val="22"/>
              </w:rPr>
            </w:pPr>
            <w:r w:rsidRPr="007F26F2">
              <w:rPr>
                <w:b/>
                <w:sz w:val="22"/>
                <w:szCs w:val="22"/>
              </w:rPr>
              <w:t>________________</w:t>
            </w:r>
            <w:r w:rsidR="008C6BB5">
              <w:rPr>
                <w:b/>
                <w:sz w:val="22"/>
                <w:szCs w:val="22"/>
              </w:rPr>
              <w:t>_______</w:t>
            </w:r>
            <w:r w:rsidRPr="007F26F2">
              <w:rPr>
                <w:b/>
                <w:sz w:val="22"/>
                <w:szCs w:val="22"/>
              </w:rPr>
              <w:t>_</w:t>
            </w:r>
            <w:r w:rsidRPr="007F26F2">
              <w:rPr>
                <w:b/>
                <w:sz w:val="22"/>
                <w:szCs w:val="22"/>
              </w:rPr>
              <w:br/>
            </w:r>
            <w:r w:rsidRPr="007F26F2">
              <w:rPr>
                <w:sz w:val="22"/>
                <w:szCs w:val="22"/>
              </w:rPr>
              <w:t>(наименование должности)</w:t>
            </w:r>
          </w:p>
          <w:p w:rsidR="00D735C5" w:rsidRPr="007F26F2" w:rsidRDefault="00D735C5" w:rsidP="008C6BB5">
            <w:pPr>
              <w:ind w:left="494"/>
              <w:rPr>
                <w:b/>
                <w:sz w:val="22"/>
                <w:szCs w:val="22"/>
              </w:rPr>
            </w:pPr>
            <w:r w:rsidRPr="007F26F2">
              <w:rPr>
                <w:b/>
                <w:sz w:val="22"/>
                <w:szCs w:val="22"/>
              </w:rPr>
              <w:t>_____________________  /_______/</w:t>
            </w:r>
          </w:p>
          <w:p w:rsidR="00D735C5" w:rsidRPr="007F26F2" w:rsidRDefault="00D735C5" w:rsidP="008C6BB5">
            <w:pPr>
              <w:ind w:left="494"/>
              <w:rPr>
                <w:sz w:val="22"/>
                <w:szCs w:val="22"/>
              </w:rPr>
            </w:pPr>
            <w:r w:rsidRPr="007F26F2">
              <w:rPr>
                <w:sz w:val="22"/>
                <w:szCs w:val="22"/>
              </w:rPr>
              <w:t>(подпись)                              (ФИО)</w:t>
            </w:r>
          </w:p>
          <w:p w:rsidR="00D735C5" w:rsidRPr="007F26F2" w:rsidRDefault="00D735C5" w:rsidP="008C6BB5">
            <w:pPr>
              <w:ind w:left="494"/>
              <w:rPr>
                <w:sz w:val="22"/>
                <w:szCs w:val="22"/>
              </w:rPr>
            </w:pPr>
          </w:p>
        </w:tc>
      </w:tr>
    </w:tbl>
    <w:p w:rsidR="00D735C5" w:rsidRDefault="005B4216" w:rsidP="00D735C5">
      <w:r>
        <w:t>_______________________________________________________________________________________________</w:t>
      </w:r>
    </w:p>
    <w:p w:rsidR="00D735C5" w:rsidRDefault="00BA60F6" w:rsidP="008C6B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ФОРМУ СОГЛАСОВАЛИ:</w:t>
      </w:r>
    </w:p>
    <w:p w:rsidR="00C72952" w:rsidRDefault="00C72952" w:rsidP="008C6BB5">
      <w:pPr>
        <w:jc w:val="center"/>
        <w:rPr>
          <w:b/>
          <w:sz w:val="28"/>
          <w:szCs w:val="28"/>
        </w:rPr>
      </w:pPr>
    </w:p>
    <w:tbl>
      <w:tblPr>
        <w:tblW w:w="9524" w:type="dxa"/>
        <w:tblInd w:w="392" w:type="dxa"/>
        <w:tblLook w:val="04A0" w:firstRow="1" w:lastRow="0" w:firstColumn="1" w:lastColumn="0" w:noHBand="0" w:noVBand="1"/>
      </w:tblPr>
      <w:tblGrid>
        <w:gridCol w:w="4757"/>
        <w:gridCol w:w="4767"/>
      </w:tblGrid>
      <w:tr w:rsidR="00C72952" w:rsidRPr="007F26F2" w:rsidTr="002B5D04">
        <w:trPr>
          <w:trHeight w:val="750"/>
        </w:trPr>
        <w:tc>
          <w:tcPr>
            <w:tcW w:w="4757" w:type="dxa"/>
          </w:tcPr>
          <w:p w:rsidR="00C72952" w:rsidRDefault="00E269FB" w:rsidP="00E269FB">
            <w:pPr>
              <w:ind w:right="-5"/>
              <w:rPr>
                <w:b/>
                <w:bCs/>
                <w:sz w:val="26"/>
                <w:szCs w:val="26"/>
              </w:rPr>
            </w:pPr>
            <w:r w:rsidRPr="00BA60F6">
              <w:rPr>
                <w:b/>
                <w:bCs/>
                <w:sz w:val="26"/>
                <w:szCs w:val="26"/>
              </w:rPr>
              <w:t xml:space="preserve">Заказчик </w:t>
            </w:r>
          </w:p>
          <w:p w:rsidR="00BA60F6" w:rsidRPr="00BA60F6" w:rsidRDefault="00BA60F6" w:rsidP="00E269FB">
            <w:pPr>
              <w:ind w:right="-5"/>
              <w:rPr>
                <w:b/>
                <w:bCs/>
                <w:sz w:val="26"/>
                <w:szCs w:val="26"/>
              </w:rPr>
            </w:pPr>
          </w:p>
          <w:p w:rsidR="00BA60F6" w:rsidRPr="001158F1" w:rsidRDefault="00BA60F6" w:rsidP="00E269FB">
            <w:pPr>
              <w:ind w:right="-5"/>
              <w:rPr>
                <w:b/>
                <w:bCs/>
                <w:sz w:val="26"/>
                <w:szCs w:val="26"/>
              </w:rPr>
            </w:pPr>
          </w:p>
          <w:p w:rsidR="00C72952" w:rsidRPr="00B4399F" w:rsidRDefault="00C72952" w:rsidP="002B5D04">
            <w:pPr>
              <w:ind w:right="-5"/>
              <w:rPr>
                <w:b/>
                <w:bCs/>
                <w:szCs w:val="24"/>
              </w:rPr>
            </w:pPr>
          </w:p>
          <w:p w:rsidR="00C72952" w:rsidRPr="001158F1" w:rsidRDefault="00BA60F6" w:rsidP="002B5D04">
            <w:pPr>
              <w:ind w:righ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</w:t>
            </w:r>
            <w:r w:rsidR="00C72952" w:rsidRPr="001158F1">
              <w:rPr>
                <w:sz w:val="26"/>
                <w:szCs w:val="26"/>
              </w:rPr>
              <w:t>/</w:t>
            </w:r>
            <w:r w:rsidRPr="00BA60F6">
              <w:rPr>
                <w:rFonts w:ascii="Calibri" w:eastAsia="Calibri" w:hAnsi="Calibri"/>
                <w:b/>
                <w:sz w:val="24"/>
                <w:szCs w:val="22"/>
                <w:lang w:eastAsia="en-US"/>
              </w:rPr>
              <w:t xml:space="preserve"> </w:t>
            </w:r>
            <w:r w:rsidR="00A835CE" w:rsidRPr="00A835CE">
              <w:rPr>
                <w:rFonts w:ascii="Calibri" w:eastAsia="Calibri" w:hAnsi="Calibri"/>
                <w:sz w:val="24"/>
                <w:szCs w:val="22"/>
                <w:lang w:eastAsia="en-US"/>
              </w:rPr>
              <w:t>_________</w:t>
            </w:r>
            <w:r w:rsidR="00A835CE">
              <w:rPr>
                <w:rFonts w:ascii="Calibri" w:eastAsia="Calibri" w:hAnsi="Calibri"/>
                <w:sz w:val="24"/>
                <w:szCs w:val="22"/>
                <w:lang w:eastAsia="en-US"/>
              </w:rPr>
              <w:t>_</w:t>
            </w:r>
            <w:r w:rsidRPr="00BA60F6">
              <w:rPr>
                <w:b/>
                <w:sz w:val="26"/>
                <w:szCs w:val="26"/>
              </w:rPr>
              <w:t>/</w:t>
            </w:r>
          </w:p>
          <w:p w:rsidR="00C72952" w:rsidRPr="001158F1" w:rsidRDefault="00C72952" w:rsidP="002B5D04">
            <w:pPr>
              <w:rPr>
                <w:sz w:val="26"/>
                <w:szCs w:val="26"/>
              </w:rPr>
            </w:pPr>
            <w:r w:rsidRPr="001158F1">
              <w:rPr>
                <w:sz w:val="26"/>
                <w:szCs w:val="26"/>
              </w:rPr>
              <w:t xml:space="preserve">М.П.  </w:t>
            </w:r>
          </w:p>
          <w:p w:rsidR="00C72952" w:rsidRPr="00B4399F" w:rsidRDefault="00C72952" w:rsidP="002B5D04">
            <w:pPr>
              <w:shd w:val="clear" w:color="auto" w:fill="FFFFFF"/>
              <w:tabs>
                <w:tab w:val="left" w:pos="6206"/>
              </w:tabs>
              <w:spacing w:line="264" w:lineRule="auto"/>
              <w:rPr>
                <w:b/>
                <w:bCs/>
                <w:szCs w:val="24"/>
              </w:rPr>
            </w:pPr>
          </w:p>
        </w:tc>
        <w:tc>
          <w:tcPr>
            <w:tcW w:w="4767" w:type="dxa"/>
          </w:tcPr>
          <w:p w:rsidR="00BA60F6" w:rsidRDefault="00E269FB" w:rsidP="002B5D04">
            <w:pPr>
              <w:tabs>
                <w:tab w:val="left" w:pos="709"/>
                <w:tab w:val="left" w:pos="2856"/>
              </w:tabs>
              <w:rPr>
                <w:b/>
                <w:sz w:val="26"/>
                <w:szCs w:val="26"/>
              </w:rPr>
            </w:pPr>
            <w:r w:rsidRPr="00BA60F6">
              <w:rPr>
                <w:b/>
                <w:sz w:val="26"/>
                <w:szCs w:val="26"/>
              </w:rPr>
              <w:t>Исполнитель</w:t>
            </w:r>
          </w:p>
          <w:p w:rsidR="00BA60F6" w:rsidRPr="00BA60F6" w:rsidRDefault="00BA60F6" w:rsidP="002B5D04">
            <w:pPr>
              <w:tabs>
                <w:tab w:val="left" w:pos="709"/>
                <w:tab w:val="left" w:pos="2856"/>
              </w:tabs>
              <w:rPr>
                <w:b/>
                <w:sz w:val="26"/>
                <w:szCs w:val="26"/>
              </w:rPr>
            </w:pPr>
          </w:p>
          <w:p w:rsidR="00A835CE" w:rsidRDefault="00A835CE" w:rsidP="002B5D04">
            <w:pPr>
              <w:ind w:right="-1"/>
              <w:rPr>
                <w:sz w:val="26"/>
                <w:szCs w:val="26"/>
              </w:rPr>
            </w:pPr>
          </w:p>
          <w:p w:rsidR="00A835CE" w:rsidRDefault="00A835CE" w:rsidP="002B5D04">
            <w:pPr>
              <w:ind w:right="-1"/>
              <w:rPr>
                <w:sz w:val="26"/>
                <w:szCs w:val="26"/>
              </w:rPr>
            </w:pPr>
          </w:p>
          <w:p w:rsidR="00C72952" w:rsidRPr="001158F1" w:rsidRDefault="00C72952" w:rsidP="002B5D04">
            <w:pPr>
              <w:ind w:right="-1"/>
              <w:rPr>
                <w:sz w:val="26"/>
                <w:szCs w:val="26"/>
              </w:rPr>
            </w:pPr>
            <w:r w:rsidRPr="001158F1">
              <w:rPr>
                <w:sz w:val="26"/>
                <w:szCs w:val="26"/>
              </w:rPr>
              <w:t>__________________/</w:t>
            </w:r>
            <w:r w:rsidR="00A835CE">
              <w:rPr>
                <w:sz w:val="26"/>
                <w:szCs w:val="26"/>
              </w:rPr>
              <w:t>__________</w:t>
            </w:r>
            <w:r w:rsidRPr="00ED2168">
              <w:rPr>
                <w:b/>
                <w:sz w:val="26"/>
                <w:szCs w:val="26"/>
              </w:rPr>
              <w:t>/</w:t>
            </w:r>
          </w:p>
          <w:p w:rsidR="00C72952" w:rsidRPr="001158F1" w:rsidRDefault="00C72952" w:rsidP="002B5D04">
            <w:pPr>
              <w:rPr>
                <w:sz w:val="26"/>
                <w:szCs w:val="26"/>
              </w:rPr>
            </w:pPr>
            <w:r w:rsidRPr="001158F1">
              <w:rPr>
                <w:sz w:val="26"/>
                <w:szCs w:val="26"/>
              </w:rPr>
              <w:t xml:space="preserve">М.П.  </w:t>
            </w:r>
          </w:p>
          <w:p w:rsidR="00C72952" w:rsidRPr="007F26F2" w:rsidRDefault="00C72952" w:rsidP="002B5D04">
            <w:pPr>
              <w:ind w:left="284"/>
              <w:rPr>
                <w:sz w:val="24"/>
                <w:szCs w:val="24"/>
              </w:rPr>
            </w:pPr>
            <w:r w:rsidRPr="007F26F2">
              <w:rPr>
                <w:sz w:val="24"/>
                <w:szCs w:val="24"/>
              </w:rPr>
              <w:t xml:space="preserve"> </w:t>
            </w:r>
          </w:p>
        </w:tc>
      </w:tr>
    </w:tbl>
    <w:p w:rsidR="00C72952" w:rsidRPr="008C6BB5" w:rsidRDefault="00C72952" w:rsidP="00645CA8">
      <w:pPr>
        <w:jc w:val="center"/>
        <w:rPr>
          <w:b/>
          <w:sz w:val="28"/>
          <w:szCs w:val="28"/>
        </w:rPr>
      </w:pPr>
    </w:p>
    <w:sectPr w:rsidR="00C72952" w:rsidRPr="008C6BB5" w:rsidSect="00645CA8">
      <w:footerReference w:type="default" r:id="rId9"/>
      <w:type w:val="continuous"/>
      <w:pgSz w:w="11906" w:h="16838"/>
      <w:pgMar w:top="709" w:right="849" w:bottom="0" w:left="1134" w:header="72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B9E" w:rsidRDefault="00DA1B9E" w:rsidP="0096143C">
      <w:r>
        <w:separator/>
      </w:r>
    </w:p>
  </w:endnote>
  <w:endnote w:type="continuationSeparator" w:id="0">
    <w:p w:rsidR="00DA1B9E" w:rsidRDefault="00DA1B9E" w:rsidP="00961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C" w:rsidRDefault="0096143C">
    <w:pPr>
      <w:pStyle w:val="af"/>
      <w:jc w:val="center"/>
    </w:pPr>
  </w:p>
  <w:p w:rsidR="0096143C" w:rsidRDefault="0096143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B9E" w:rsidRDefault="00DA1B9E" w:rsidP="0096143C">
      <w:r>
        <w:separator/>
      </w:r>
    </w:p>
  </w:footnote>
  <w:footnote w:type="continuationSeparator" w:id="0">
    <w:p w:rsidR="00DA1B9E" w:rsidRDefault="00DA1B9E" w:rsidP="00961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B7B10CF"/>
    <w:multiLevelType w:val="hybridMultilevel"/>
    <w:tmpl w:val="B510DE2A"/>
    <w:lvl w:ilvl="0" w:tplc="8B363DA6">
      <w:start w:val="1"/>
      <w:numFmt w:val="bullet"/>
      <w:lvlText w:val="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5">
    <w:nsid w:val="1F5D77F5"/>
    <w:multiLevelType w:val="multilevel"/>
    <w:tmpl w:val="6762748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00F7A23"/>
    <w:multiLevelType w:val="hybridMultilevel"/>
    <w:tmpl w:val="D3B4522C"/>
    <w:lvl w:ilvl="0" w:tplc="37E24978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DAF55B6"/>
    <w:multiLevelType w:val="multilevel"/>
    <w:tmpl w:val="F6FCE3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4A6514B"/>
    <w:multiLevelType w:val="hybridMultilevel"/>
    <w:tmpl w:val="07B27DE2"/>
    <w:lvl w:ilvl="0" w:tplc="EBCA2E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7553F9"/>
    <w:multiLevelType w:val="hybridMultilevel"/>
    <w:tmpl w:val="68785696"/>
    <w:lvl w:ilvl="0" w:tplc="77D231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C43"/>
    <w:rsid w:val="000038BE"/>
    <w:rsid w:val="00004ACE"/>
    <w:rsid w:val="0000652D"/>
    <w:rsid w:val="00010F06"/>
    <w:rsid w:val="0003300D"/>
    <w:rsid w:val="000522BA"/>
    <w:rsid w:val="00052CA0"/>
    <w:rsid w:val="00053587"/>
    <w:rsid w:val="00062813"/>
    <w:rsid w:val="00063755"/>
    <w:rsid w:val="000666AA"/>
    <w:rsid w:val="00066F29"/>
    <w:rsid w:val="000708B0"/>
    <w:rsid w:val="00076B1F"/>
    <w:rsid w:val="00076C94"/>
    <w:rsid w:val="00077070"/>
    <w:rsid w:val="0008292F"/>
    <w:rsid w:val="000B411A"/>
    <w:rsid w:val="000C24C8"/>
    <w:rsid w:val="000C6583"/>
    <w:rsid w:val="000D058D"/>
    <w:rsid w:val="000E2EE3"/>
    <w:rsid w:val="000E7833"/>
    <w:rsid w:val="000F7003"/>
    <w:rsid w:val="00100E77"/>
    <w:rsid w:val="00105939"/>
    <w:rsid w:val="00116B9C"/>
    <w:rsid w:val="00126790"/>
    <w:rsid w:val="0012774F"/>
    <w:rsid w:val="00132C58"/>
    <w:rsid w:val="00143C4B"/>
    <w:rsid w:val="001536D3"/>
    <w:rsid w:val="00157A5A"/>
    <w:rsid w:val="0016361F"/>
    <w:rsid w:val="00172A6F"/>
    <w:rsid w:val="00177C51"/>
    <w:rsid w:val="00177FB0"/>
    <w:rsid w:val="0018022E"/>
    <w:rsid w:val="0018280E"/>
    <w:rsid w:val="00186ED6"/>
    <w:rsid w:val="0019733B"/>
    <w:rsid w:val="00197DBB"/>
    <w:rsid w:val="001A52FF"/>
    <w:rsid w:val="001B2675"/>
    <w:rsid w:val="001B3E6C"/>
    <w:rsid w:val="001D3D30"/>
    <w:rsid w:val="001E0FFC"/>
    <w:rsid w:val="001E49BB"/>
    <w:rsid w:val="0020050A"/>
    <w:rsid w:val="0020050C"/>
    <w:rsid w:val="00202710"/>
    <w:rsid w:val="00205167"/>
    <w:rsid w:val="002138E9"/>
    <w:rsid w:val="00217B84"/>
    <w:rsid w:val="00226DA9"/>
    <w:rsid w:val="002305FF"/>
    <w:rsid w:val="00233B9A"/>
    <w:rsid w:val="002462CC"/>
    <w:rsid w:val="00251E9B"/>
    <w:rsid w:val="00254C0C"/>
    <w:rsid w:val="0026172C"/>
    <w:rsid w:val="00267B8F"/>
    <w:rsid w:val="00273FE9"/>
    <w:rsid w:val="0028429B"/>
    <w:rsid w:val="00285C14"/>
    <w:rsid w:val="002878A7"/>
    <w:rsid w:val="00287C76"/>
    <w:rsid w:val="00292CCC"/>
    <w:rsid w:val="0029751A"/>
    <w:rsid w:val="002A5A62"/>
    <w:rsid w:val="002B165C"/>
    <w:rsid w:val="002B45EE"/>
    <w:rsid w:val="002D475F"/>
    <w:rsid w:val="002E6BDC"/>
    <w:rsid w:val="002F17B3"/>
    <w:rsid w:val="002F380B"/>
    <w:rsid w:val="003051B0"/>
    <w:rsid w:val="00306F92"/>
    <w:rsid w:val="00310683"/>
    <w:rsid w:val="00312A5E"/>
    <w:rsid w:val="00320A08"/>
    <w:rsid w:val="00321903"/>
    <w:rsid w:val="00332BEE"/>
    <w:rsid w:val="00333D43"/>
    <w:rsid w:val="00335504"/>
    <w:rsid w:val="00336CAC"/>
    <w:rsid w:val="00356B09"/>
    <w:rsid w:val="00357586"/>
    <w:rsid w:val="0036141E"/>
    <w:rsid w:val="0036599C"/>
    <w:rsid w:val="00371A5C"/>
    <w:rsid w:val="00372226"/>
    <w:rsid w:val="00372C6C"/>
    <w:rsid w:val="0037754A"/>
    <w:rsid w:val="0037782C"/>
    <w:rsid w:val="00380601"/>
    <w:rsid w:val="003879D6"/>
    <w:rsid w:val="003A3C59"/>
    <w:rsid w:val="003A436A"/>
    <w:rsid w:val="003B3752"/>
    <w:rsid w:val="003B4149"/>
    <w:rsid w:val="003B4A9D"/>
    <w:rsid w:val="003B4D79"/>
    <w:rsid w:val="003C39E0"/>
    <w:rsid w:val="003C4CB7"/>
    <w:rsid w:val="003D46A8"/>
    <w:rsid w:val="003D56B0"/>
    <w:rsid w:val="003E0772"/>
    <w:rsid w:val="003E4E6F"/>
    <w:rsid w:val="003F10E8"/>
    <w:rsid w:val="003F3254"/>
    <w:rsid w:val="004056FE"/>
    <w:rsid w:val="0041189C"/>
    <w:rsid w:val="00413462"/>
    <w:rsid w:val="00431102"/>
    <w:rsid w:val="00434F4D"/>
    <w:rsid w:val="00435BD0"/>
    <w:rsid w:val="00437C43"/>
    <w:rsid w:val="004528AC"/>
    <w:rsid w:val="00455F96"/>
    <w:rsid w:val="00460499"/>
    <w:rsid w:val="0046179E"/>
    <w:rsid w:val="00464843"/>
    <w:rsid w:val="0046520B"/>
    <w:rsid w:val="004662CE"/>
    <w:rsid w:val="004728DE"/>
    <w:rsid w:val="00475DDF"/>
    <w:rsid w:val="00477932"/>
    <w:rsid w:val="00477C0C"/>
    <w:rsid w:val="00481B88"/>
    <w:rsid w:val="00493E89"/>
    <w:rsid w:val="0049470B"/>
    <w:rsid w:val="004A37B0"/>
    <w:rsid w:val="004A61F8"/>
    <w:rsid w:val="004B22C8"/>
    <w:rsid w:val="004C0C5E"/>
    <w:rsid w:val="004C15D6"/>
    <w:rsid w:val="004C6E5B"/>
    <w:rsid w:val="004C7A90"/>
    <w:rsid w:val="004D6EC7"/>
    <w:rsid w:val="004E25D8"/>
    <w:rsid w:val="004E2B1C"/>
    <w:rsid w:val="004F1F68"/>
    <w:rsid w:val="004F6FD0"/>
    <w:rsid w:val="004F76F0"/>
    <w:rsid w:val="004F7F09"/>
    <w:rsid w:val="00514F0B"/>
    <w:rsid w:val="00525A5B"/>
    <w:rsid w:val="00531B33"/>
    <w:rsid w:val="00533182"/>
    <w:rsid w:val="00540E22"/>
    <w:rsid w:val="00545CFE"/>
    <w:rsid w:val="005544E5"/>
    <w:rsid w:val="00561D51"/>
    <w:rsid w:val="00563F9D"/>
    <w:rsid w:val="00566420"/>
    <w:rsid w:val="005743A9"/>
    <w:rsid w:val="00576787"/>
    <w:rsid w:val="00581767"/>
    <w:rsid w:val="00582D45"/>
    <w:rsid w:val="00585FC0"/>
    <w:rsid w:val="005873D8"/>
    <w:rsid w:val="005924A2"/>
    <w:rsid w:val="00595D14"/>
    <w:rsid w:val="00597951"/>
    <w:rsid w:val="005A4E93"/>
    <w:rsid w:val="005A4F63"/>
    <w:rsid w:val="005B196B"/>
    <w:rsid w:val="005B2999"/>
    <w:rsid w:val="005B4216"/>
    <w:rsid w:val="005B5657"/>
    <w:rsid w:val="005B5BE4"/>
    <w:rsid w:val="005C36A3"/>
    <w:rsid w:val="005D1604"/>
    <w:rsid w:val="005D4350"/>
    <w:rsid w:val="005E7F2C"/>
    <w:rsid w:val="005F2AC1"/>
    <w:rsid w:val="005F3AB0"/>
    <w:rsid w:val="00600073"/>
    <w:rsid w:val="006017CC"/>
    <w:rsid w:val="00601E67"/>
    <w:rsid w:val="00601F05"/>
    <w:rsid w:val="00602C3D"/>
    <w:rsid w:val="006032B8"/>
    <w:rsid w:val="0061276C"/>
    <w:rsid w:val="006144E3"/>
    <w:rsid w:val="00617AE9"/>
    <w:rsid w:val="00621DFC"/>
    <w:rsid w:val="00623B57"/>
    <w:rsid w:val="00626DFE"/>
    <w:rsid w:val="00633230"/>
    <w:rsid w:val="0063385C"/>
    <w:rsid w:val="006350CD"/>
    <w:rsid w:val="00635BBC"/>
    <w:rsid w:val="00637AF9"/>
    <w:rsid w:val="00645CA8"/>
    <w:rsid w:val="00650E2D"/>
    <w:rsid w:val="00664501"/>
    <w:rsid w:val="00666B5C"/>
    <w:rsid w:val="0067383A"/>
    <w:rsid w:val="0069318A"/>
    <w:rsid w:val="006948E3"/>
    <w:rsid w:val="0069532C"/>
    <w:rsid w:val="006A1484"/>
    <w:rsid w:val="006A360C"/>
    <w:rsid w:val="006B77F3"/>
    <w:rsid w:val="006C216D"/>
    <w:rsid w:val="006C30AF"/>
    <w:rsid w:val="006C5257"/>
    <w:rsid w:val="006D1E19"/>
    <w:rsid w:val="006D4E2B"/>
    <w:rsid w:val="006D55C9"/>
    <w:rsid w:val="006E6A3A"/>
    <w:rsid w:val="006E7C1A"/>
    <w:rsid w:val="006F0F5C"/>
    <w:rsid w:val="00710BC2"/>
    <w:rsid w:val="00711B2E"/>
    <w:rsid w:val="0071495A"/>
    <w:rsid w:val="0071786F"/>
    <w:rsid w:val="00717E7F"/>
    <w:rsid w:val="00722833"/>
    <w:rsid w:val="00732B58"/>
    <w:rsid w:val="00734982"/>
    <w:rsid w:val="00735D65"/>
    <w:rsid w:val="0074750C"/>
    <w:rsid w:val="00750168"/>
    <w:rsid w:val="00756B7F"/>
    <w:rsid w:val="00765B57"/>
    <w:rsid w:val="00765F23"/>
    <w:rsid w:val="00771526"/>
    <w:rsid w:val="00772A08"/>
    <w:rsid w:val="00791384"/>
    <w:rsid w:val="00793391"/>
    <w:rsid w:val="007A1FD6"/>
    <w:rsid w:val="007A3810"/>
    <w:rsid w:val="007A77E4"/>
    <w:rsid w:val="007A7F97"/>
    <w:rsid w:val="007B121B"/>
    <w:rsid w:val="007C3D07"/>
    <w:rsid w:val="007C44C9"/>
    <w:rsid w:val="007D0285"/>
    <w:rsid w:val="007D428A"/>
    <w:rsid w:val="007D445B"/>
    <w:rsid w:val="007D44B2"/>
    <w:rsid w:val="007D6552"/>
    <w:rsid w:val="007E18C4"/>
    <w:rsid w:val="007E18F9"/>
    <w:rsid w:val="007F26F2"/>
    <w:rsid w:val="007F4A31"/>
    <w:rsid w:val="007F6E01"/>
    <w:rsid w:val="007F791F"/>
    <w:rsid w:val="007F7B64"/>
    <w:rsid w:val="0080313D"/>
    <w:rsid w:val="00804027"/>
    <w:rsid w:val="00806A05"/>
    <w:rsid w:val="00830C83"/>
    <w:rsid w:val="00830DF0"/>
    <w:rsid w:val="00832362"/>
    <w:rsid w:val="008333FA"/>
    <w:rsid w:val="00833604"/>
    <w:rsid w:val="00834075"/>
    <w:rsid w:val="00834ECE"/>
    <w:rsid w:val="008360B4"/>
    <w:rsid w:val="008425B4"/>
    <w:rsid w:val="00842F3F"/>
    <w:rsid w:val="0084485B"/>
    <w:rsid w:val="00847C1E"/>
    <w:rsid w:val="00850CEC"/>
    <w:rsid w:val="0085495F"/>
    <w:rsid w:val="0086396E"/>
    <w:rsid w:val="0087314A"/>
    <w:rsid w:val="00880D45"/>
    <w:rsid w:val="0088121D"/>
    <w:rsid w:val="00886C09"/>
    <w:rsid w:val="0089288E"/>
    <w:rsid w:val="00893141"/>
    <w:rsid w:val="00894191"/>
    <w:rsid w:val="0089699A"/>
    <w:rsid w:val="00897405"/>
    <w:rsid w:val="008A2BEA"/>
    <w:rsid w:val="008A3F67"/>
    <w:rsid w:val="008A595A"/>
    <w:rsid w:val="008B1B19"/>
    <w:rsid w:val="008B27DD"/>
    <w:rsid w:val="008B69B4"/>
    <w:rsid w:val="008C0EFB"/>
    <w:rsid w:val="008C4DC2"/>
    <w:rsid w:val="008C5078"/>
    <w:rsid w:val="008C6BB5"/>
    <w:rsid w:val="008E11B9"/>
    <w:rsid w:val="008E68B0"/>
    <w:rsid w:val="008F0A15"/>
    <w:rsid w:val="008F5240"/>
    <w:rsid w:val="00903331"/>
    <w:rsid w:val="00904157"/>
    <w:rsid w:val="00906013"/>
    <w:rsid w:val="00906878"/>
    <w:rsid w:val="009130A5"/>
    <w:rsid w:val="00914C63"/>
    <w:rsid w:val="00915DD4"/>
    <w:rsid w:val="00917083"/>
    <w:rsid w:val="0091763D"/>
    <w:rsid w:val="00925792"/>
    <w:rsid w:val="00926010"/>
    <w:rsid w:val="00926603"/>
    <w:rsid w:val="00926C22"/>
    <w:rsid w:val="0092744F"/>
    <w:rsid w:val="009358CE"/>
    <w:rsid w:val="00935D12"/>
    <w:rsid w:val="0093723A"/>
    <w:rsid w:val="009435CF"/>
    <w:rsid w:val="009575F5"/>
    <w:rsid w:val="009578A9"/>
    <w:rsid w:val="00957BD5"/>
    <w:rsid w:val="0096143C"/>
    <w:rsid w:val="00961E68"/>
    <w:rsid w:val="00966E44"/>
    <w:rsid w:val="0097109A"/>
    <w:rsid w:val="009727F8"/>
    <w:rsid w:val="00972C15"/>
    <w:rsid w:val="00984B1E"/>
    <w:rsid w:val="009860E4"/>
    <w:rsid w:val="0098633A"/>
    <w:rsid w:val="00990E2D"/>
    <w:rsid w:val="00996987"/>
    <w:rsid w:val="00997F93"/>
    <w:rsid w:val="009A00DD"/>
    <w:rsid w:val="009A4FDB"/>
    <w:rsid w:val="009C087B"/>
    <w:rsid w:val="009C2D3C"/>
    <w:rsid w:val="009C3A57"/>
    <w:rsid w:val="009C3C16"/>
    <w:rsid w:val="009C70E4"/>
    <w:rsid w:val="009D3D02"/>
    <w:rsid w:val="009D540F"/>
    <w:rsid w:val="009D689B"/>
    <w:rsid w:val="009E73D1"/>
    <w:rsid w:val="009E74E5"/>
    <w:rsid w:val="009F1BF9"/>
    <w:rsid w:val="009F2AE9"/>
    <w:rsid w:val="009F3E2E"/>
    <w:rsid w:val="00A00CE7"/>
    <w:rsid w:val="00A10EBA"/>
    <w:rsid w:val="00A120D5"/>
    <w:rsid w:val="00A15765"/>
    <w:rsid w:val="00A21BF7"/>
    <w:rsid w:val="00A26993"/>
    <w:rsid w:val="00A35AEB"/>
    <w:rsid w:val="00A45AA5"/>
    <w:rsid w:val="00A47BF0"/>
    <w:rsid w:val="00A51E1B"/>
    <w:rsid w:val="00A52E18"/>
    <w:rsid w:val="00A52E99"/>
    <w:rsid w:val="00A65E19"/>
    <w:rsid w:val="00A72A31"/>
    <w:rsid w:val="00A76758"/>
    <w:rsid w:val="00A778CF"/>
    <w:rsid w:val="00A8054E"/>
    <w:rsid w:val="00A8098B"/>
    <w:rsid w:val="00A8201D"/>
    <w:rsid w:val="00A835CE"/>
    <w:rsid w:val="00AA5286"/>
    <w:rsid w:val="00AB2A85"/>
    <w:rsid w:val="00AB485B"/>
    <w:rsid w:val="00AB5961"/>
    <w:rsid w:val="00AC2693"/>
    <w:rsid w:val="00AC54E5"/>
    <w:rsid w:val="00AD5A61"/>
    <w:rsid w:val="00AE24DE"/>
    <w:rsid w:val="00AE3A71"/>
    <w:rsid w:val="00AE3BDE"/>
    <w:rsid w:val="00AE44A4"/>
    <w:rsid w:val="00AE56EF"/>
    <w:rsid w:val="00AF2612"/>
    <w:rsid w:val="00AF696A"/>
    <w:rsid w:val="00AF69E7"/>
    <w:rsid w:val="00AF7C86"/>
    <w:rsid w:val="00B0081F"/>
    <w:rsid w:val="00B06543"/>
    <w:rsid w:val="00B137DB"/>
    <w:rsid w:val="00B20FB1"/>
    <w:rsid w:val="00B3431B"/>
    <w:rsid w:val="00B358C3"/>
    <w:rsid w:val="00B362B2"/>
    <w:rsid w:val="00B43214"/>
    <w:rsid w:val="00B43707"/>
    <w:rsid w:val="00B50D06"/>
    <w:rsid w:val="00B54B98"/>
    <w:rsid w:val="00B60713"/>
    <w:rsid w:val="00B61671"/>
    <w:rsid w:val="00B6175A"/>
    <w:rsid w:val="00B638D3"/>
    <w:rsid w:val="00B80F12"/>
    <w:rsid w:val="00B84FA1"/>
    <w:rsid w:val="00B92974"/>
    <w:rsid w:val="00B96719"/>
    <w:rsid w:val="00BA60F6"/>
    <w:rsid w:val="00BB1331"/>
    <w:rsid w:val="00BB19F5"/>
    <w:rsid w:val="00BB285E"/>
    <w:rsid w:val="00BC76CC"/>
    <w:rsid w:val="00BD7C09"/>
    <w:rsid w:val="00BE1F76"/>
    <w:rsid w:val="00BE2CFB"/>
    <w:rsid w:val="00BE485A"/>
    <w:rsid w:val="00BE61C7"/>
    <w:rsid w:val="00BE6C88"/>
    <w:rsid w:val="00C01235"/>
    <w:rsid w:val="00C045F5"/>
    <w:rsid w:val="00C05DCF"/>
    <w:rsid w:val="00C105C7"/>
    <w:rsid w:val="00C17FBA"/>
    <w:rsid w:val="00C21B67"/>
    <w:rsid w:val="00C245D4"/>
    <w:rsid w:val="00C25120"/>
    <w:rsid w:val="00C26E57"/>
    <w:rsid w:val="00C27EE0"/>
    <w:rsid w:val="00C30F7F"/>
    <w:rsid w:val="00C32317"/>
    <w:rsid w:val="00C32446"/>
    <w:rsid w:val="00C34E96"/>
    <w:rsid w:val="00C35E13"/>
    <w:rsid w:val="00C373E6"/>
    <w:rsid w:val="00C6036F"/>
    <w:rsid w:val="00C63230"/>
    <w:rsid w:val="00C638D3"/>
    <w:rsid w:val="00C64D5E"/>
    <w:rsid w:val="00C72952"/>
    <w:rsid w:val="00C87B26"/>
    <w:rsid w:val="00CA32D1"/>
    <w:rsid w:val="00CA41B5"/>
    <w:rsid w:val="00CB0EE9"/>
    <w:rsid w:val="00CB6C51"/>
    <w:rsid w:val="00CD59A6"/>
    <w:rsid w:val="00CD7AD2"/>
    <w:rsid w:val="00CE010F"/>
    <w:rsid w:val="00D176DE"/>
    <w:rsid w:val="00D42D37"/>
    <w:rsid w:val="00D56704"/>
    <w:rsid w:val="00D60F0C"/>
    <w:rsid w:val="00D70965"/>
    <w:rsid w:val="00D70F56"/>
    <w:rsid w:val="00D7151C"/>
    <w:rsid w:val="00D735C5"/>
    <w:rsid w:val="00D75C85"/>
    <w:rsid w:val="00D950C8"/>
    <w:rsid w:val="00D972D7"/>
    <w:rsid w:val="00D97925"/>
    <w:rsid w:val="00DA1B9E"/>
    <w:rsid w:val="00DA2058"/>
    <w:rsid w:val="00DA4571"/>
    <w:rsid w:val="00DB4DF0"/>
    <w:rsid w:val="00DB6E7C"/>
    <w:rsid w:val="00DC1805"/>
    <w:rsid w:val="00DD24AA"/>
    <w:rsid w:val="00DD394A"/>
    <w:rsid w:val="00DE056C"/>
    <w:rsid w:val="00DE1142"/>
    <w:rsid w:val="00DE2B04"/>
    <w:rsid w:val="00DE7F93"/>
    <w:rsid w:val="00E1094C"/>
    <w:rsid w:val="00E12287"/>
    <w:rsid w:val="00E13A56"/>
    <w:rsid w:val="00E13C8A"/>
    <w:rsid w:val="00E178FB"/>
    <w:rsid w:val="00E214B1"/>
    <w:rsid w:val="00E269FB"/>
    <w:rsid w:val="00E32173"/>
    <w:rsid w:val="00E37F1E"/>
    <w:rsid w:val="00E50240"/>
    <w:rsid w:val="00E524D9"/>
    <w:rsid w:val="00E5537E"/>
    <w:rsid w:val="00E565AC"/>
    <w:rsid w:val="00E5708D"/>
    <w:rsid w:val="00E620C3"/>
    <w:rsid w:val="00E62473"/>
    <w:rsid w:val="00E64E5D"/>
    <w:rsid w:val="00E7246C"/>
    <w:rsid w:val="00E7258A"/>
    <w:rsid w:val="00E73893"/>
    <w:rsid w:val="00E73B2D"/>
    <w:rsid w:val="00E73BAA"/>
    <w:rsid w:val="00E76F4C"/>
    <w:rsid w:val="00E817E1"/>
    <w:rsid w:val="00E826CC"/>
    <w:rsid w:val="00E86E00"/>
    <w:rsid w:val="00E86F46"/>
    <w:rsid w:val="00E90D40"/>
    <w:rsid w:val="00E96314"/>
    <w:rsid w:val="00EA2282"/>
    <w:rsid w:val="00EB66DF"/>
    <w:rsid w:val="00EC418A"/>
    <w:rsid w:val="00ED2168"/>
    <w:rsid w:val="00EF3936"/>
    <w:rsid w:val="00F003BA"/>
    <w:rsid w:val="00F01B23"/>
    <w:rsid w:val="00F02C58"/>
    <w:rsid w:val="00F03FDE"/>
    <w:rsid w:val="00F048D0"/>
    <w:rsid w:val="00F072EB"/>
    <w:rsid w:val="00F07CB1"/>
    <w:rsid w:val="00F07DB1"/>
    <w:rsid w:val="00F15298"/>
    <w:rsid w:val="00F400E1"/>
    <w:rsid w:val="00F53FFD"/>
    <w:rsid w:val="00F55CA9"/>
    <w:rsid w:val="00F55EF8"/>
    <w:rsid w:val="00F645D7"/>
    <w:rsid w:val="00F65E54"/>
    <w:rsid w:val="00F70811"/>
    <w:rsid w:val="00F72EB9"/>
    <w:rsid w:val="00F73E3F"/>
    <w:rsid w:val="00F774F9"/>
    <w:rsid w:val="00F84F13"/>
    <w:rsid w:val="00F91013"/>
    <w:rsid w:val="00F935B8"/>
    <w:rsid w:val="00F95A5A"/>
    <w:rsid w:val="00FA35BC"/>
    <w:rsid w:val="00FB1400"/>
    <w:rsid w:val="00FC40B5"/>
    <w:rsid w:val="00FC749A"/>
    <w:rsid w:val="00FD2BB6"/>
    <w:rsid w:val="00FD32BB"/>
    <w:rsid w:val="00FD37B4"/>
    <w:rsid w:val="00FD78B2"/>
    <w:rsid w:val="00FE002E"/>
    <w:rsid w:val="00FE0DE9"/>
    <w:rsid w:val="00FE45D0"/>
    <w:rsid w:val="00FE48F2"/>
    <w:rsid w:val="00FF0D31"/>
    <w:rsid w:val="00FF38DC"/>
    <w:rsid w:val="00FF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11A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0B411A"/>
    <w:pPr>
      <w:keepNext/>
      <w:numPr>
        <w:numId w:val="1"/>
      </w:numPr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0B411A"/>
    <w:rPr>
      <w:rFonts w:ascii="Symbol" w:hAnsi="Symbol" w:cs="OpenSymbol"/>
    </w:rPr>
  </w:style>
  <w:style w:type="character" w:customStyle="1" w:styleId="Absatz-Standardschriftart">
    <w:name w:val="Absatz-Standardschriftart"/>
    <w:rsid w:val="000B411A"/>
  </w:style>
  <w:style w:type="character" w:customStyle="1" w:styleId="WW-Absatz-Standardschriftart">
    <w:name w:val="WW-Absatz-Standardschriftart"/>
    <w:rsid w:val="000B411A"/>
  </w:style>
  <w:style w:type="character" w:customStyle="1" w:styleId="WW-Absatz-Standardschriftart1">
    <w:name w:val="WW-Absatz-Standardschriftart1"/>
    <w:rsid w:val="000B411A"/>
  </w:style>
  <w:style w:type="character" w:customStyle="1" w:styleId="WW-Absatz-Standardschriftart11">
    <w:name w:val="WW-Absatz-Standardschriftart11"/>
    <w:rsid w:val="000B411A"/>
  </w:style>
  <w:style w:type="character" w:customStyle="1" w:styleId="WW-Absatz-Standardschriftart111">
    <w:name w:val="WW-Absatz-Standardschriftart111"/>
    <w:rsid w:val="000B411A"/>
  </w:style>
  <w:style w:type="character" w:customStyle="1" w:styleId="WW-Absatz-Standardschriftart1111">
    <w:name w:val="WW-Absatz-Standardschriftart1111"/>
    <w:rsid w:val="000B411A"/>
  </w:style>
  <w:style w:type="character" w:customStyle="1" w:styleId="WW-Absatz-Standardschriftart11111">
    <w:name w:val="WW-Absatz-Standardschriftart11111"/>
    <w:rsid w:val="000B411A"/>
  </w:style>
  <w:style w:type="character" w:customStyle="1" w:styleId="WW-Absatz-Standardschriftart111111">
    <w:name w:val="WW-Absatz-Standardschriftart111111"/>
    <w:rsid w:val="000B411A"/>
  </w:style>
  <w:style w:type="character" w:customStyle="1" w:styleId="WW-Absatz-Standardschriftart1111111">
    <w:name w:val="WW-Absatz-Standardschriftart1111111"/>
    <w:rsid w:val="000B411A"/>
  </w:style>
  <w:style w:type="character" w:customStyle="1" w:styleId="WW-Absatz-Standardschriftart11111111">
    <w:name w:val="WW-Absatz-Standardschriftart11111111"/>
    <w:rsid w:val="000B411A"/>
  </w:style>
  <w:style w:type="character" w:customStyle="1" w:styleId="WW-Absatz-Standardschriftart111111111">
    <w:name w:val="WW-Absatz-Standardschriftart111111111"/>
    <w:rsid w:val="000B411A"/>
  </w:style>
  <w:style w:type="character" w:customStyle="1" w:styleId="WW-Absatz-Standardschriftart1111111111">
    <w:name w:val="WW-Absatz-Standardschriftart1111111111"/>
    <w:rsid w:val="000B411A"/>
  </w:style>
  <w:style w:type="character" w:customStyle="1" w:styleId="WW-Absatz-Standardschriftart11111111111">
    <w:name w:val="WW-Absatz-Standardschriftart11111111111"/>
    <w:rsid w:val="000B411A"/>
  </w:style>
  <w:style w:type="character" w:customStyle="1" w:styleId="WW-Absatz-Standardschriftart111111111111">
    <w:name w:val="WW-Absatz-Standardschriftart111111111111"/>
    <w:rsid w:val="000B411A"/>
  </w:style>
  <w:style w:type="character" w:customStyle="1" w:styleId="WW-Absatz-Standardschriftart1111111111111">
    <w:name w:val="WW-Absatz-Standardschriftart1111111111111"/>
    <w:rsid w:val="000B411A"/>
  </w:style>
  <w:style w:type="character" w:customStyle="1" w:styleId="WW-Absatz-Standardschriftart11111111111111">
    <w:name w:val="WW-Absatz-Standardschriftart11111111111111"/>
    <w:rsid w:val="000B411A"/>
  </w:style>
  <w:style w:type="character" w:customStyle="1" w:styleId="WW-Absatz-Standardschriftart111111111111111">
    <w:name w:val="WW-Absatz-Standardschriftart111111111111111"/>
    <w:rsid w:val="000B411A"/>
  </w:style>
  <w:style w:type="character" w:customStyle="1" w:styleId="WW-Absatz-Standardschriftart1111111111111111">
    <w:name w:val="WW-Absatz-Standardschriftart1111111111111111"/>
    <w:rsid w:val="000B411A"/>
  </w:style>
  <w:style w:type="character" w:customStyle="1" w:styleId="WW-Absatz-Standardschriftart11111111111111111">
    <w:name w:val="WW-Absatz-Standardschriftart11111111111111111"/>
    <w:rsid w:val="000B411A"/>
  </w:style>
  <w:style w:type="character" w:customStyle="1" w:styleId="WW-Absatz-Standardschriftart111111111111111111">
    <w:name w:val="WW-Absatz-Standardschriftart111111111111111111"/>
    <w:rsid w:val="000B411A"/>
  </w:style>
  <w:style w:type="character" w:customStyle="1" w:styleId="WW-Absatz-Standardschriftart1111111111111111111">
    <w:name w:val="WW-Absatz-Standardschriftart1111111111111111111"/>
    <w:rsid w:val="000B411A"/>
  </w:style>
  <w:style w:type="character" w:customStyle="1" w:styleId="WW-Absatz-Standardschriftart11111111111111111111">
    <w:name w:val="WW-Absatz-Standardschriftart11111111111111111111"/>
    <w:rsid w:val="000B411A"/>
  </w:style>
  <w:style w:type="character" w:customStyle="1" w:styleId="WW-Absatz-Standardschriftart111111111111111111111">
    <w:name w:val="WW-Absatz-Standardschriftart111111111111111111111"/>
    <w:rsid w:val="000B411A"/>
  </w:style>
  <w:style w:type="character" w:customStyle="1" w:styleId="WW-Absatz-Standardschriftart1111111111111111111111">
    <w:name w:val="WW-Absatz-Standardschriftart1111111111111111111111"/>
    <w:rsid w:val="000B411A"/>
  </w:style>
  <w:style w:type="character" w:customStyle="1" w:styleId="WW-Absatz-Standardschriftart11111111111111111111111">
    <w:name w:val="WW-Absatz-Standardschriftart11111111111111111111111"/>
    <w:rsid w:val="000B411A"/>
  </w:style>
  <w:style w:type="character" w:customStyle="1" w:styleId="WW-Absatz-Standardschriftart111111111111111111111111">
    <w:name w:val="WW-Absatz-Standardschriftart111111111111111111111111"/>
    <w:rsid w:val="000B411A"/>
  </w:style>
  <w:style w:type="character" w:customStyle="1" w:styleId="WW-Absatz-Standardschriftart1111111111111111111111111">
    <w:name w:val="WW-Absatz-Standardschriftart1111111111111111111111111"/>
    <w:rsid w:val="000B411A"/>
  </w:style>
  <w:style w:type="character" w:customStyle="1" w:styleId="10">
    <w:name w:val="Основной шрифт абзаца1"/>
    <w:rsid w:val="000B411A"/>
  </w:style>
  <w:style w:type="character" w:customStyle="1" w:styleId="a3">
    <w:name w:val="Символ нумерации"/>
    <w:rsid w:val="000B411A"/>
  </w:style>
  <w:style w:type="character" w:customStyle="1" w:styleId="a4">
    <w:name w:val="Маркеры списка"/>
    <w:rsid w:val="000B411A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rsid w:val="000B411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0B411A"/>
    <w:pPr>
      <w:spacing w:after="120"/>
    </w:pPr>
  </w:style>
  <w:style w:type="paragraph" w:styleId="a7">
    <w:name w:val="List"/>
    <w:basedOn w:val="a6"/>
    <w:rsid w:val="000B411A"/>
    <w:rPr>
      <w:rFonts w:ascii="Arial" w:hAnsi="Arial" w:cs="Mangal"/>
    </w:rPr>
  </w:style>
  <w:style w:type="paragraph" w:customStyle="1" w:styleId="11">
    <w:name w:val="Название1"/>
    <w:basedOn w:val="a"/>
    <w:rsid w:val="000B411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2">
    <w:name w:val="Указатель1"/>
    <w:basedOn w:val="a"/>
    <w:rsid w:val="000B411A"/>
    <w:pPr>
      <w:suppressLineNumbers/>
    </w:pPr>
    <w:rPr>
      <w:rFonts w:ascii="Arial" w:hAnsi="Arial" w:cs="Mangal"/>
    </w:rPr>
  </w:style>
  <w:style w:type="paragraph" w:styleId="a8">
    <w:name w:val="Title"/>
    <w:basedOn w:val="a"/>
    <w:next w:val="a9"/>
    <w:qFormat/>
    <w:rsid w:val="000B411A"/>
    <w:pPr>
      <w:jc w:val="center"/>
    </w:pPr>
    <w:rPr>
      <w:color w:val="000000"/>
      <w:sz w:val="28"/>
    </w:rPr>
  </w:style>
  <w:style w:type="paragraph" w:styleId="a9">
    <w:name w:val="Subtitle"/>
    <w:basedOn w:val="a5"/>
    <w:next w:val="a6"/>
    <w:qFormat/>
    <w:rsid w:val="000B411A"/>
    <w:pPr>
      <w:jc w:val="center"/>
    </w:pPr>
    <w:rPr>
      <w:i/>
      <w:iCs/>
    </w:rPr>
  </w:style>
  <w:style w:type="paragraph" w:styleId="aa">
    <w:name w:val="Balloon Text"/>
    <w:basedOn w:val="a"/>
    <w:rsid w:val="000B411A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0B411A"/>
    <w:pPr>
      <w:suppressLineNumbers/>
    </w:pPr>
  </w:style>
  <w:style w:type="paragraph" w:customStyle="1" w:styleId="ac">
    <w:name w:val="Заголовок таблицы"/>
    <w:basedOn w:val="ab"/>
    <w:rsid w:val="000B411A"/>
    <w:pPr>
      <w:jc w:val="center"/>
    </w:pPr>
    <w:rPr>
      <w:b/>
      <w:bCs/>
    </w:rPr>
  </w:style>
  <w:style w:type="paragraph" w:styleId="ad">
    <w:name w:val="header"/>
    <w:basedOn w:val="a"/>
    <w:link w:val="ae"/>
    <w:uiPriority w:val="99"/>
    <w:semiHidden/>
    <w:unhideWhenUsed/>
    <w:rsid w:val="0096143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6143C"/>
    <w:rPr>
      <w:lang w:eastAsia="ar-SA"/>
    </w:rPr>
  </w:style>
  <w:style w:type="paragraph" w:styleId="af">
    <w:name w:val="footer"/>
    <w:basedOn w:val="a"/>
    <w:link w:val="af0"/>
    <w:uiPriority w:val="99"/>
    <w:unhideWhenUsed/>
    <w:rsid w:val="0096143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6143C"/>
    <w:rPr>
      <w:lang w:eastAsia="ar-SA"/>
    </w:rPr>
  </w:style>
  <w:style w:type="table" w:styleId="af1">
    <w:name w:val="Table Grid"/>
    <w:basedOn w:val="a1"/>
    <w:uiPriority w:val="59"/>
    <w:rsid w:val="00FD32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90">
    <w:name w:val="Font Style90"/>
    <w:basedOn w:val="a0"/>
    <w:uiPriority w:val="99"/>
    <w:rsid w:val="00A778CF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9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B10D5-ED8F-4FD7-AD4C-A9620E451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</vt:lpstr>
    </vt:vector>
  </TitlesOfParts>
  <Company>MOESK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</dc:title>
  <dc:creator>Альфа стиль</dc:creator>
  <cp:lastModifiedBy>moesk</cp:lastModifiedBy>
  <cp:revision>4</cp:revision>
  <cp:lastPrinted>2018-02-12T05:36:00Z</cp:lastPrinted>
  <dcterms:created xsi:type="dcterms:W3CDTF">2021-01-19T05:08:00Z</dcterms:created>
  <dcterms:modified xsi:type="dcterms:W3CDTF">2021-12-14T10:26:00Z</dcterms:modified>
</cp:coreProperties>
</file>